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0D94" w:rsidRDefault="00E10D94">
      <w:pPr>
        <w:pStyle w:val="4"/>
      </w:pPr>
    </w:p>
    <w:p w:rsidR="00E10D94" w:rsidRDefault="00E10D94"/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131"/>
        <w:gridCol w:w="4256"/>
        <w:gridCol w:w="35"/>
        <w:gridCol w:w="4149"/>
      </w:tblGrid>
      <w:tr w:rsidR="00E10D94">
        <w:tc>
          <w:tcPr>
            <w:tcW w:w="1131" w:type="dxa"/>
          </w:tcPr>
          <w:p w:rsidR="00E10D94" w:rsidRDefault="00E10D94">
            <w:pPr>
              <w:tabs>
                <w:tab w:val="left" w:pos="5903"/>
              </w:tabs>
              <w:snapToGrid w:val="0"/>
              <w:spacing w:before="160"/>
              <w:ind w:left="-57"/>
            </w:pPr>
          </w:p>
        </w:tc>
        <w:tc>
          <w:tcPr>
            <w:tcW w:w="4291" w:type="dxa"/>
            <w:gridSpan w:val="2"/>
          </w:tcPr>
          <w:p w:rsidR="00E10D94" w:rsidRDefault="00E10D94">
            <w:pPr>
              <w:snapToGrid w:val="0"/>
              <w:jc w:val="center"/>
              <w:rPr>
                <w:lang w:val="it-IT"/>
              </w:rPr>
            </w:pPr>
          </w:p>
        </w:tc>
        <w:tc>
          <w:tcPr>
            <w:tcW w:w="4149" w:type="dxa"/>
          </w:tcPr>
          <w:p w:rsidR="00E10D94" w:rsidRDefault="00852842">
            <w:pPr>
              <w:tabs>
                <w:tab w:val="left" w:pos="5903"/>
              </w:tabs>
              <w:snapToGrid w:val="0"/>
              <w:spacing w:before="414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Ort, Datum, </w:t>
            </w:r>
          </w:p>
        </w:tc>
      </w:tr>
      <w:tr w:rsidR="00E10D94">
        <w:tblPrEx>
          <w:tblCellMar>
            <w:left w:w="0" w:type="dxa"/>
            <w:right w:w="0" w:type="dxa"/>
          </w:tblCellMar>
        </w:tblPrEx>
        <w:tc>
          <w:tcPr>
            <w:tcW w:w="5387" w:type="dxa"/>
            <w:gridSpan w:val="2"/>
          </w:tcPr>
          <w:p w:rsidR="00E10D94" w:rsidRDefault="00852842">
            <w:pPr>
              <w:snapToGrid w:val="0"/>
              <w:spacing w:before="120" w:line="120" w:lineRule="exact"/>
              <w:ind w:lef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Gz.: Wi </w:t>
            </w:r>
            <w:bookmarkStart w:id="0" w:name="_GoBack"/>
            <w:bookmarkEnd w:id="0"/>
            <w:r>
              <w:rPr>
                <w:rFonts w:ascii="Arial" w:hAnsi="Arial"/>
                <w:sz w:val="16"/>
              </w:rPr>
              <w:t>445.00/UKR/2016</w:t>
            </w:r>
          </w:p>
          <w:p w:rsidR="00E10D94" w:rsidRDefault="00852842">
            <w:pPr>
              <w:tabs>
                <w:tab w:val="left" w:pos="5903"/>
              </w:tabs>
              <w:spacing w:before="120"/>
              <w:ind w:left="-57"/>
              <w:rPr>
                <w:rFonts w:ascii="Arial" w:hAnsi="Arial"/>
                <w:position w:val="6"/>
                <w:sz w:val="12"/>
              </w:rPr>
            </w:pPr>
            <w:r>
              <w:rPr>
                <w:rFonts w:ascii="Arial" w:hAnsi="Arial"/>
                <w:position w:val="6"/>
                <w:sz w:val="12"/>
              </w:rPr>
              <w:t>(bei Antwort bitte angeben)</w:t>
            </w:r>
          </w:p>
        </w:tc>
        <w:tc>
          <w:tcPr>
            <w:tcW w:w="4184" w:type="dxa"/>
            <w:gridSpan w:val="2"/>
          </w:tcPr>
          <w:p w:rsidR="00E10D94" w:rsidRDefault="00E10D94">
            <w:pPr>
              <w:snapToGrid w:val="0"/>
            </w:pPr>
          </w:p>
        </w:tc>
      </w:tr>
    </w:tbl>
    <w:p w:rsidR="00E10D94" w:rsidRDefault="00852842">
      <w:pPr>
        <w:autoSpaceDE w:val="0"/>
        <w:jc w:val="center"/>
        <w:rPr>
          <w:sz w:val="32"/>
          <w:szCs w:val="32"/>
        </w:rPr>
      </w:pPr>
      <w:r>
        <w:rPr>
          <w:sz w:val="32"/>
          <w:szCs w:val="32"/>
        </w:rPr>
        <w:t>Antrag</w:t>
      </w:r>
    </w:p>
    <w:p w:rsidR="00E10D94" w:rsidRDefault="00852842">
      <w:pPr>
        <w:autoSpaceDE w:val="0"/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auf finanzielle Unterstützung zur Durchführung eines Kleinstprojektes</w:t>
      </w:r>
    </w:p>
    <w:p w:rsidR="00E10D94" w:rsidRDefault="00E10D94">
      <w:pPr>
        <w:autoSpaceDE w:val="0"/>
        <w:jc w:val="center"/>
      </w:pPr>
    </w:p>
    <w:p w:rsidR="00E10D94" w:rsidRDefault="00E10D94">
      <w:pPr>
        <w:autoSpaceDE w:val="0"/>
        <w:jc w:val="center"/>
      </w:pPr>
    </w:p>
    <w:p w:rsidR="00E10D94" w:rsidRDefault="00852842">
      <w:pPr>
        <w:numPr>
          <w:ilvl w:val="0"/>
          <w:numId w:val="4"/>
        </w:numPr>
        <w:tabs>
          <w:tab w:val="left" w:pos="2340"/>
        </w:tabs>
        <w:autoSpaceDE w:val="0"/>
        <w:rPr>
          <w:b/>
        </w:rPr>
      </w:pPr>
      <w:r>
        <w:rPr>
          <w:b/>
        </w:rPr>
        <w:t>Antragsteller</w:t>
      </w:r>
    </w:p>
    <w:p w:rsidR="00E10D94" w:rsidRDefault="00E10D94">
      <w:pPr>
        <w:tabs>
          <w:tab w:val="left" w:pos="2340"/>
        </w:tabs>
        <w:autoSpaceDE w:val="0"/>
        <w:rPr>
          <w:u w:val="single"/>
        </w:rPr>
      </w:pPr>
    </w:p>
    <w:p w:rsidR="00E10D94" w:rsidRDefault="00852842">
      <w:pPr>
        <w:tabs>
          <w:tab w:val="left" w:pos="1260"/>
        </w:tabs>
        <w:autoSpaceDE w:val="0"/>
        <w:rPr>
          <w:u w:val="single"/>
        </w:rPr>
      </w:pPr>
      <w:r>
        <w:t>Name: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1260"/>
        </w:tabs>
        <w:autoSpaceDE w:val="0"/>
      </w:pPr>
    </w:p>
    <w:p w:rsidR="00E10D94" w:rsidRDefault="00852842">
      <w:pPr>
        <w:tabs>
          <w:tab w:val="left" w:pos="1260"/>
        </w:tabs>
        <w:autoSpaceDE w:val="0"/>
        <w:rPr>
          <w:u w:val="single"/>
        </w:rPr>
      </w:pPr>
      <w:r>
        <w:t>Adresse: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2340"/>
        </w:tabs>
        <w:autoSpaceDE w:val="0"/>
        <w:rPr>
          <w:u w:val="single"/>
        </w:rPr>
      </w:pPr>
    </w:p>
    <w:p w:rsidR="00E10D94" w:rsidRDefault="00852842">
      <w:pPr>
        <w:tabs>
          <w:tab w:val="left" w:pos="1260"/>
        </w:tabs>
        <w:autoSpaceDE w:val="0"/>
        <w:rPr>
          <w:u w:val="single"/>
        </w:rPr>
      </w:pPr>
      <w:r>
        <w:t>Telefon: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1260"/>
        </w:tabs>
        <w:autoSpaceDE w:val="0"/>
        <w:rPr>
          <w:u w:val="single"/>
        </w:rPr>
      </w:pPr>
    </w:p>
    <w:p w:rsidR="00E10D94" w:rsidRDefault="00852842">
      <w:pPr>
        <w:tabs>
          <w:tab w:val="left" w:pos="1260"/>
        </w:tabs>
        <w:autoSpaceDE w:val="0"/>
        <w:rPr>
          <w:u w:val="single"/>
        </w:rPr>
      </w:pPr>
      <w:r>
        <w:t>Fax: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1260"/>
        </w:tabs>
        <w:autoSpaceDE w:val="0"/>
      </w:pPr>
    </w:p>
    <w:p w:rsidR="00E10D94" w:rsidRDefault="00852842">
      <w:pPr>
        <w:tabs>
          <w:tab w:val="left" w:pos="1260"/>
        </w:tabs>
        <w:autoSpaceDE w:val="0"/>
        <w:rPr>
          <w:u w:val="single"/>
        </w:rPr>
      </w:pPr>
      <w:r>
        <w:t>email: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1260"/>
        </w:tabs>
        <w:autoSpaceDE w:val="0"/>
      </w:pPr>
    </w:p>
    <w:p w:rsidR="00E10D94" w:rsidRDefault="00E10D94">
      <w:pPr>
        <w:tabs>
          <w:tab w:val="left" w:pos="2340"/>
        </w:tabs>
        <w:autoSpaceDE w:val="0"/>
      </w:pPr>
    </w:p>
    <w:p w:rsidR="00E10D94" w:rsidRDefault="00852842">
      <w:pPr>
        <w:numPr>
          <w:ilvl w:val="0"/>
          <w:numId w:val="4"/>
        </w:numPr>
        <w:autoSpaceDE w:val="0"/>
      </w:pPr>
      <w:r>
        <w:t>Rechtsform des Antragstellers, Gründungsjahr, Mitgliederzahl</w:t>
      </w:r>
    </w:p>
    <w:p w:rsidR="00E10D94" w:rsidRDefault="00E10D94">
      <w:pPr>
        <w:autoSpaceDE w:val="0"/>
        <w:rPr>
          <w:b/>
        </w:rPr>
      </w:pPr>
    </w:p>
    <w:p w:rsidR="00E10D94" w:rsidRDefault="00852842">
      <w:pPr>
        <w:tabs>
          <w:tab w:val="left" w:pos="2340"/>
        </w:tabs>
        <w:autoSpaceDE w:val="0"/>
        <w:ind w:firstLine="3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2340"/>
        </w:tabs>
        <w:autoSpaceDE w:val="0"/>
        <w:rPr>
          <w:u w:val="single"/>
        </w:rPr>
      </w:pPr>
    </w:p>
    <w:p w:rsidR="00E10D94" w:rsidRDefault="00852842">
      <w:pPr>
        <w:tabs>
          <w:tab w:val="left" w:pos="2340"/>
        </w:tabs>
        <w:autoSpaceDE w:val="0"/>
        <w:ind w:left="3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tabs>
          <w:tab w:val="left" w:pos="2340"/>
        </w:tabs>
        <w:autoSpaceDE w:val="0"/>
        <w:rPr>
          <w:u w:val="single"/>
        </w:rPr>
      </w:pP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4"/>
        </w:numPr>
        <w:autoSpaceDE w:val="0"/>
      </w:pPr>
      <w:r>
        <w:t>Verantwortliche/r Ansprechpartner/in (Name, Anschrift, Telefon, E-Mail)</w:t>
      </w:r>
      <w:r>
        <w:br/>
      </w:r>
    </w:p>
    <w:p w:rsidR="00E10D94" w:rsidRDefault="00852842">
      <w:pPr>
        <w:autoSpaceDE w:val="0"/>
        <w:ind w:left="357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br/>
      </w:r>
    </w:p>
    <w:p w:rsidR="00E10D94" w:rsidRDefault="00852842">
      <w:pPr>
        <w:autoSpaceDE w:val="0"/>
        <w:ind w:left="357" w:firstLine="3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10D94" w:rsidRDefault="00E10D94">
      <w:pPr>
        <w:autoSpaceDE w:val="0"/>
        <w:ind w:left="357"/>
      </w:pPr>
    </w:p>
    <w:p w:rsidR="00E10D94" w:rsidRDefault="00E10D94">
      <w:pPr>
        <w:autoSpaceDE w:val="0"/>
        <w:ind w:left="357"/>
      </w:pPr>
    </w:p>
    <w:p w:rsidR="00E10D94" w:rsidRDefault="00E10D94">
      <w:pPr>
        <w:pageBreakBefore/>
        <w:autoSpaceDE w:val="0"/>
      </w:pPr>
    </w:p>
    <w:p w:rsidR="00E10D94" w:rsidRDefault="00852842">
      <w:pPr>
        <w:numPr>
          <w:ilvl w:val="0"/>
          <w:numId w:val="4"/>
        </w:numPr>
        <w:tabs>
          <w:tab w:val="left" w:pos="0"/>
          <w:tab w:val="left" w:pos="360"/>
        </w:tabs>
        <w:autoSpaceDE w:val="0"/>
      </w:pPr>
      <w:r>
        <w:rPr>
          <w:b/>
        </w:rPr>
        <w:t>Projekttitel</w:t>
      </w:r>
      <w:r>
        <w:br/>
      </w: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852842">
      <w:pPr>
        <w:autoSpaceDE w:val="0"/>
        <w:ind w:left="360"/>
      </w:pPr>
      <w:r>
        <w:t>a)</w:t>
      </w:r>
      <w:r>
        <w:tab/>
        <w:t>Kurzbeschreibung des Projektes (bitte möglichst ausführliche Arbeitsunterlagen beifügen: max. 500 Zeichen Beschreibung + nicht mehr als 5 Seiten Anlagen):</w:t>
      </w:r>
    </w:p>
    <w:p w:rsidR="00E10D94" w:rsidRDefault="00E10D94">
      <w:pPr>
        <w:autoSpaceDE w:val="0"/>
        <w:rPr>
          <w:b/>
        </w:rPr>
      </w:pPr>
    </w:p>
    <w:p w:rsidR="00E10D94" w:rsidRDefault="00E10D94">
      <w:pPr>
        <w:autoSpaceDE w:val="0"/>
        <w:rPr>
          <w:b/>
        </w:rPr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3"/>
        </w:numPr>
        <w:autoSpaceDE w:val="0"/>
      </w:pPr>
      <w:r>
        <w:t>Zielsetzung des Projektes (was soll erreicht werden, wem kommt das Projekt zugute):</w:t>
      </w:r>
    </w:p>
    <w:p w:rsidR="00E10D94" w:rsidRDefault="00852842">
      <w:pPr>
        <w:pageBreakBefore/>
        <w:numPr>
          <w:ilvl w:val="0"/>
          <w:numId w:val="4"/>
        </w:numPr>
        <w:autoSpaceDE w:val="0"/>
        <w:rPr>
          <w:rFonts w:ascii="Wingdings083" w:hAnsi="Wingdings083" w:cs="Wingdings083" w:hint="eastAsia"/>
        </w:rPr>
      </w:pPr>
      <w:r>
        <w:lastRenderedPageBreak/>
        <w:t>a)</w:t>
      </w:r>
      <w:r>
        <w:tab/>
        <w:t>Finanzierungsplan liegt als Anlage bei</w:t>
      </w:r>
      <w:r>
        <w:tab/>
      </w:r>
      <w:r>
        <w:tab/>
      </w:r>
      <w:r>
        <w:tab/>
      </w:r>
      <w:r>
        <w:tab/>
      </w:r>
      <w:r>
        <w:tab/>
      </w:r>
      <w:r w:rsidR="00EE53B3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Ja</w:t>
      </w:r>
      <w:r>
        <w:tab/>
      </w:r>
      <w:r w:rsidR="00EE53B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Nein</w:t>
      </w:r>
      <w:r>
        <w:rPr>
          <w:rFonts w:ascii="Wingdings083" w:hAnsi="Wingdings083" w:cs="Wingdings083"/>
        </w:rPr>
        <w:br/>
      </w:r>
      <w:r>
        <w:rPr>
          <w:rFonts w:ascii="Wingdings083" w:hAnsi="Wingdings083" w:cs="Wingdings083"/>
        </w:rPr>
        <w:br/>
      </w:r>
      <w:r>
        <w:t>b)</w:t>
      </w:r>
      <w:r>
        <w:tab/>
        <w:t xml:space="preserve">Ist die Gesamtfinanzierung gesichert? </w:t>
      </w:r>
      <w:r>
        <w:tab/>
      </w:r>
      <w:r>
        <w:tab/>
      </w:r>
      <w:r>
        <w:tab/>
      </w:r>
      <w:r>
        <w:tab/>
      </w:r>
      <w:r>
        <w:tab/>
      </w:r>
      <w:r w:rsidR="00EE53B3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Ja</w:t>
      </w:r>
      <w:r>
        <w:tab/>
      </w:r>
      <w:r w:rsidR="00EE53B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Nein</w:t>
      </w:r>
      <w:r>
        <w:rPr>
          <w:rFonts w:ascii="Wingdings083" w:hAnsi="Wingdings083" w:cs="Wingdings083"/>
        </w:rPr>
        <w:br/>
      </w:r>
    </w:p>
    <w:p w:rsidR="00E10D94" w:rsidRDefault="00E10D94">
      <w:pPr>
        <w:autoSpaceDE w:val="0"/>
        <w:ind w:firstLine="360"/>
        <w:rPr>
          <w:rFonts w:ascii="Wingdings083" w:hAnsi="Wingdings083" w:cs="Wingdings083" w:hint="eastAsia"/>
        </w:rPr>
      </w:pPr>
    </w:p>
    <w:p w:rsidR="00E10D94" w:rsidRDefault="00852842">
      <w:pPr>
        <w:numPr>
          <w:ilvl w:val="0"/>
          <w:numId w:val="4"/>
        </w:numPr>
        <w:autoSpaceDE w:val="0"/>
      </w:pPr>
      <w:r>
        <w:t>a)</w:t>
      </w:r>
      <w:r>
        <w:tab/>
        <w:t xml:space="preserve">Höhe der beantragten Zuwendung in </w:t>
      </w:r>
      <w:bookmarkStart w:id="1" w:name="Text1"/>
      <w:r w:rsidR="00EE53B3">
        <w:fldChar w:fldCharType="begin"/>
      </w:r>
      <w:r>
        <w:instrText>"Text1"</w:instrText>
      </w:r>
      <w:r w:rsidR="00EE53B3">
        <w:fldChar w:fldCharType="separate"/>
      </w:r>
      <w:r>
        <w:t>     </w:t>
      </w:r>
      <w:r w:rsidR="00EE53B3">
        <w:fldChar w:fldCharType="end"/>
      </w:r>
      <w:bookmarkEnd w:id="1"/>
      <w:r>
        <w:t xml:space="preserve"> (UAH):</w:t>
      </w:r>
      <w:r>
        <w:br/>
      </w:r>
    </w:p>
    <w:p w:rsidR="00E10D94" w:rsidRDefault="00852842">
      <w:pPr>
        <w:autoSpaceDE w:val="0"/>
        <w:ind w:left="360"/>
      </w:pPr>
      <w:r>
        <w:t>b)</w:t>
      </w:r>
      <w:r>
        <w:tab/>
        <w:t xml:space="preserve">Höhe der Eigenmittel und eventueller Zuwendungen Dritter: </w:t>
      </w:r>
      <w:r>
        <w:br/>
      </w:r>
    </w:p>
    <w:p w:rsidR="00E10D94" w:rsidRDefault="00852842">
      <w:pPr>
        <w:autoSpaceDE w:val="0"/>
        <w:ind w:left="360"/>
      </w:pPr>
      <w:r>
        <w:t>c)</w:t>
      </w:r>
      <w:r>
        <w:tab/>
        <w:t>Gesamtausgaben des Projekts:</w:t>
      </w:r>
    </w:p>
    <w:p w:rsidR="00E10D94" w:rsidRDefault="00E10D94">
      <w:pPr>
        <w:autoSpaceDE w:val="0"/>
        <w:ind w:left="360"/>
      </w:pPr>
    </w:p>
    <w:p w:rsidR="00E10D94" w:rsidRDefault="00852842">
      <w:pPr>
        <w:autoSpaceDE w:val="0"/>
        <w:ind w:left="720" w:hanging="363"/>
      </w:pPr>
      <w:r>
        <w:t>d)</w:t>
      </w:r>
      <w:r>
        <w:tab/>
        <w:t>sonstiger Eigenbeitrag des Antragstellers zur Durchführung des Projektes (z.B. Arbeitsleistung, zur Verfügung gestelltes Land oder Gebäude):</w:t>
      </w:r>
    </w:p>
    <w:p w:rsidR="00E10D94" w:rsidRDefault="00E10D94">
      <w:pPr>
        <w:autoSpaceDE w:val="0"/>
      </w:pPr>
    </w:p>
    <w:p w:rsidR="00E10D94" w:rsidRDefault="00E10D94">
      <w:pPr>
        <w:autoSpaceDE w:val="0"/>
        <w:ind w:left="360"/>
      </w:pPr>
    </w:p>
    <w:p w:rsidR="00E10D94" w:rsidRDefault="00E10D94">
      <w:pPr>
        <w:autoSpaceDE w:val="0"/>
        <w:ind w:left="360"/>
      </w:pPr>
    </w:p>
    <w:p w:rsidR="00E10D94" w:rsidRDefault="00E10D94">
      <w:pPr>
        <w:autoSpaceDE w:val="0"/>
        <w:ind w:left="360"/>
      </w:pPr>
    </w:p>
    <w:p w:rsidR="00E10D94" w:rsidRDefault="00E10D94">
      <w:pPr>
        <w:autoSpaceDE w:val="0"/>
        <w:ind w:left="360"/>
      </w:pPr>
    </w:p>
    <w:p w:rsidR="00E10D94" w:rsidRDefault="00E10D94">
      <w:pPr>
        <w:autoSpaceDE w:val="0"/>
        <w:ind w:left="360"/>
      </w:pPr>
    </w:p>
    <w:p w:rsidR="00E10D94" w:rsidRDefault="00852842">
      <w:pPr>
        <w:autoSpaceDE w:val="0"/>
        <w:ind w:left="360"/>
      </w:pPr>
      <w:r>
        <w:t>e)</w:t>
      </w:r>
      <w:r>
        <w:tab/>
        <w:t>voraussichtliche Folgeausgaben:</w:t>
      </w: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2"/>
        </w:numPr>
        <w:autoSpaceDE w:val="0"/>
      </w:pPr>
      <w:r>
        <w:t>Folgeausgaben können vom Antragsteller oder einem Dritten</w:t>
      </w:r>
    </w:p>
    <w:p w:rsidR="00E10D94" w:rsidRDefault="00852842">
      <w:pPr>
        <w:autoSpaceDE w:val="0"/>
        <w:ind w:left="720"/>
      </w:pPr>
      <w:r>
        <w:t>finanziert werden: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53B3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Ja</w:t>
      </w:r>
      <w:r>
        <w:tab/>
      </w:r>
      <w:r w:rsidR="00EE53B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Nein</w:t>
      </w: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4"/>
        </w:numPr>
        <w:tabs>
          <w:tab w:val="left" w:pos="2880"/>
        </w:tabs>
        <w:autoSpaceDE w:val="0"/>
        <w:jc w:val="both"/>
      </w:pPr>
      <w:r>
        <w:t>Mit dem Projekt ist</w:t>
      </w:r>
      <w:r>
        <w:tab/>
      </w:r>
      <w:r w:rsidR="00EE53B3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>noch nicht begonnen worden</w:t>
      </w:r>
    </w:p>
    <w:p w:rsidR="00E10D94" w:rsidRDefault="00E10D94">
      <w:pPr>
        <w:autoSpaceDE w:val="0"/>
        <w:jc w:val="both"/>
      </w:pPr>
    </w:p>
    <w:p w:rsidR="00E10D94" w:rsidRDefault="00EE53B3">
      <w:pPr>
        <w:autoSpaceDE w:val="0"/>
        <w:spacing w:before="120"/>
        <w:ind w:left="357" w:firstLine="2517"/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52842">
        <w:instrText xml:space="preserve"> FORMCHECKBOX </w:instrText>
      </w:r>
      <w:r>
        <w:fldChar w:fldCharType="end"/>
      </w:r>
      <w:r w:rsidR="00852842">
        <w:t>bereits am ________________ begonnen worden.</w:t>
      </w:r>
    </w:p>
    <w:p w:rsidR="00E10D94" w:rsidRDefault="00E10D94">
      <w:pPr>
        <w:autoSpaceDE w:val="0"/>
        <w:spacing w:before="120"/>
        <w:jc w:val="both"/>
      </w:pPr>
    </w:p>
    <w:p w:rsidR="00E10D94" w:rsidRDefault="00852842">
      <w:pPr>
        <w:numPr>
          <w:ilvl w:val="0"/>
          <w:numId w:val="4"/>
        </w:numPr>
        <w:autoSpaceDE w:val="0"/>
      </w:pPr>
      <w:r>
        <w:t>a)</w:t>
      </w:r>
      <w:r>
        <w:tab/>
        <w:t>Projektbeginn (geplant):</w:t>
      </w:r>
      <w:r>
        <w:tab/>
        <w:t>__________________________</w:t>
      </w: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5"/>
        </w:numPr>
        <w:autoSpaceDE w:val="0"/>
        <w:ind w:left="714" w:hanging="357"/>
      </w:pPr>
      <w:r>
        <w:t>Projektende*:</w:t>
      </w:r>
      <w:r>
        <w:tab/>
        <w:t>_________________________</w:t>
      </w:r>
    </w:p>
    <w:p w:rsidR="00E10D94" w:rsidRDefault="00852842">
      <w:pPr>
        <w:pStyle w:val="a6"/>
        <w:autoSpaceDE w:val="0"/>
        <w:ind w:right="360"/>
      </w:pPr>
      <w:r>
        <w:t xml:space="preserve">          *alle Projekte müssen spätestens am 15.10.2016 beendet sein</w:t>
      </w:r>
    </w:p>
    <w:p w:rsidR="00E10D94" w:rsidRDefault="00E10D94">
      <w:pPr>
        <w:autoSpaceDE w:val="0"/>
      </w:pPr>
    </w:p>
    <w:p w:rsidR="00E10D94" w:rsidRDefault="00852842">
      <w:pPr>
        <w:numPr>
          <w:ilvl w:val="0"/>
          <w:numId w:val="4"/>
        </w:numPr>
        <w:autoSpaceDE w:val="0"/>
      </w:pPr>
      <w:r>
        <w:t>Haben Sie für dieses Projekt bereits andere Zuwendungen</w:t>
      </w:r>
      <w:r>
        <w:br/>
        <w:t>beantragt oder erhalten?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53B3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Ja</w:t>
      </w:r>
      <w:r>
        <w:tab/>
      </w:r>
      <w:r w:rsidR="00EE53B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E53B3">
        <w:fldChar w:fldCharType="end"/>
      </w:r>
      <w:r>
        <w:t xml:space="preserve"> Nein</w:t>
      </w:r>
    </w:p>
    <w:p w:rsidR="00E10D94" w:rsidRDefault="00E10D94">
      <w:pPr>
        <w:autoSpaceDE w:val="0"/>
      </w:pPr>
    </w:p>
    <w:p w:rsidR="00E10D94" w:rsidRDefault="00852842">
      <w:pPr>
        <w:autoSpaceDE w:val="0"/>
        <w:ind w:firstLine="360"/>
      </w:pPr>
      <w:r>
        <w:t>Falls ja, von welcher Institution und in welcher Höhe?</w:t>
      </w: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852842">
      <w:pPr>
        <w:autoSpaceDE w:val="0"/>
      </w:pPr>
      <w:r>
        <w:t>(Ort, Datum)</w:t>
      </w:r>
      <w:r>
        <w:tab/>
      </w:r>
      <w:r>
        <w:tab/>
        <w:t>( 1. Unterschrift, Titel, Funktion )</w:t>
      </w: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E10D94" w:rsidRDefault="00E10D94">
      <w:pPr>
        <w:autoSpaceDE w:val="0"/>
      </w:pPr>
    </w:p>
    <w:p w:rsidR="00852842" w:rsidRDefault="00852842">
      <w:pPr>
        <w:autoSpaceDE w:val="0"/>
      </w:pPr>
      <w:r>
        <w:t>(Ort, Datum)</w:t>
      </w:r>
      <w:r>
        <w:tab/>
      </w:r>
      <w:r>
        <w:tab/>
        <w:t>( 2. Unterschrift, Titel, Funktion )</w:t>
      </w:r>
    </w:p>
    <w:sectPr w:rsidR="00852842" w:rsidSect="00EE53B3">
      <w:footerReference w:type="default" r:id="rId7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00B" w:rsidRDefault="0091400B">
      <w:r>
        <w:separator/>
      </w:r>
    </w:p>
  </w:endnote>
  <w:endnote w:type="continuationSeparator" w:id="1">
    <w:p w:rsidR="0091400B" w:rsidRDefault="00914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083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4" w:rsidRDefault="00EE53B3">
    <w:pPr>
      <w:pStyle w:val="a6"/>
      <w:ind w:right="360"/>
    </w:pPr>
    <w:r w:rsidRPr="00EE53B3"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35.1pt;margin-top:.05pt;width:6pt;height:13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" stroked="f">
          <v:fill opacity="0"/>
          <v:textbox inset="0,0,0,0">
            <w:txbxContent>
              <w:p w:rsidR="00E10D94" w:rsidRDefault="00EE53B3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852842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F75B0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00B" w:rsidRDefault="0091400B">
      <w:r>
        <w:separator/>
      </w:r>
    </w:p>
  </w:footnote>
  <w:footnote w:type="continuationSeparator" w:id="1">
    <w:p w:rsidR="0091400B" w:rsidRDefault="009140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05"/>
    <w:multiLevelType w:val="singleLevel"/>
    <w:tmpl w:val="00000005"/>
    <w:name w:val="WW8Num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70EBA"/>
    <w:rsid w:val="00852842"/>
    <w:rsid w:val="0091400B"/>
    <w:rsid w:val="00970EBA"/>
    <w:rsid w:val="00B574F1"/>
    <w:rsid w:val="00E10D94"/>
    <w:rsid w:val="00EE53B3"/>
    <w:rsid w:val="00EF580C"/>
    <w:rsid w:val="00EF7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B3"/>
    <w:pPr>
      <w:suppressAutoHyphens/>
    </w:pPr>
    <w:rPr>
      <w:rFonts w:eastAsia="SimSun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EE53B3"/>
    <w:pPr>
      <w:keepNext/>
      <w:numPr>
        <w:ilvl w:val="3"/>
        <w:numId w:val="1"/>
      </w:numPr>
      <w:spacing w:line="360" w:lineRule="atLeast"/>
      <w:jc w:val="right"/>
      <w:outlineLvl w:val="3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1">
    <w:name w:val="Absatz-Standardschriftart1"/>
    <w:rsid w:val="00EE53B3"/>
  </w:style>
  <w:style w:type="character" w:styleId="a3">
    <w:name w:val="page number"/>
    <w:basedOn w:val="Absatz-Standardschriftart1"/>
    <w:rsid w:val="00EE53B3"/>
  </w:style>
  <w:style w:type="paragraph" w:customStyle="1" w:styleId="berschrift">
    <w:name w:val="Überschrift"/>
    <w:basedOn w:val="a"/>
    <w:next w:val="a4"/>
    <w:rsid w:val="00EE53B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EE53B3"/>
    <w:pPr>
      <w:spacing w:after="120"/>
    </w:pPr>
  </w:style>
  <w:style w:type="paragraph" w:styleId="a5">
    <w:name w:val="List"/>
    <w:basedOn w:val="a4"/>
    <w:rsid w:val="00EE53B3"/>
    <w:rPr>
      <w:rFonts w:cs="Tahoma"/>
    </w:rPr>
  </w:style>
  <w:style w:type="paragraph" w:customStyle="1" w:styleId="Beschriftung1">
    <w:name w:val="Beschriftung1"/>
    <w:basedOn w:val="a"/>
    <w:rsid w:val="00EE53B3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a"/>
    <w:rsid w:val="00EE53B3"/>
    <w:pPr>
      <w:suppressLineNumbers/>
    </w:pPr>
    <w:rPr>
      <w:rFonts w:cs="Tahoma"/>
    </w:rPr>
  </w:style>
  <w:style w:type="paragraph" w:styleId="a6">
    <w:name w:val="footer"/>
    <w:basedOn w:val="a"/>
    <w:rsid w:val="00EE53B3"/>
    <w:pPr>
      <w:tabs>
        <w:tab w:val="center" w:pos="4536"/>
        <w:tab w:val="right" w:pos="9072"/>
      </w:tabs>
    </w:pPr>
  </w:style>
  <w:style w:type="paragraph" w:styleId="a7">
    <w:name w:val="Balloon Text"/>
    <w:basedOn w:val="a"/>
    <w:rsid w:val="00EE53B3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a"/>
    <w:rsid w:val="00EE53B3"/>
    <w:pPr>
      <w:suppressLineNumbers/>
    </w:pPr>
  </w:style>
  <w:style w:type="paragraph" w:customStyle="1" w:styleId="Tabellenberschrift">
    <w:name w:val="Tabellen Überschrift"/>
    <w:basedOn w:val="TabellenInhalt"/>
    <w:rsid w:val="00EE53B3"/>
    <w:pPr>
      <w:jc w:val="center"/>
    </w:pPr>
    <w:rPr>
      <w:b/>
      <w:bCs/>
    </w:rPr>
  </w:style>
  <w:style w:type="paragraph" w:customStyle="1" w:styleId="Rahmeninhalt">
    <w:name w:val="Rahmeninhalt"/>
    <w:basedOn w:val="a4"/>
    <w:rsid w:val="00EE53B3"/>
  </w:style>
  <w:style w:type="paragraph" w:styleId="a8">
    <w:name w:val="header"/>
    <w:basedOn w:val="a"/>
    <w:rsid w:val="00EE53B3"/>
    <w:pPr>
      <w:suppressLineNumbers/>
      <w:tabs>
        <w:tab w:val="center" w:pos="4818"/>
        <w:tab w:val="right" w:pos="9637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line="360" w:lineRule="atLeast"/>
      <w:jc w:val="right"/>
      <w:outlineLvl w:val="3"/>
    </w:pPr>
    <w:rPr>
      <w:rFonts w:eastAsia="Times New Roman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Kopfzeile">
    <w:name w:val="header"/>
    <w:basedOn w:val="Standard"/>
    <w:pPr>
      <w:suppressLineNumbers/>
      <w:tabs>
        <w:tab w:val="center" w:pos="4818"/>
        <w:tab w:val="right" w:pos="9637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</vt:lpstr>
    </vt:vector>
  </TitlesOfParts>
  <Company>Auswärtiges Amt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</dc:title>
  <dc:creator>401-81</dc:creator>
  <cp:lastModifiedBy>Editor</cp:lastModifiedBy>
  <cp:revision>2</cp:revision>
  <cp:lastPrinted>2008-12-03T08:18:00Z</cp:lastPrinted>
  <dcterms:created xsi:type="dcterms:W3CDTF">2016-01-16T06:00:00Z</dcterms:created>
  <dcterms:modified xsi:type="dcterms:W3CDTF">2016-01-16T06:00:00Z</dcterms:modified>
</cp:coreProperties>
</file>